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w:t>
      </w:r>
      <w:r w:rsidR="00D10E4C">
        <w:rPr>
          <w:caps/>
          <w:sz w:val="16"/>
          <w:szCs w:val="16"/>
          <w:u w:val="none"/>
        </w:rPr>
        <w:t xml:space="preserve"> </w:t>
      </w:r>
      <w:r>
        <w:rPr>
          <w:caps/>
          <w:sz w:val="16"/>
          <w:szCs w:val="16"/>
          <w:u w:val="none"/>
        </w:rPr>
        <w:t>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w:t>
      </w:r>
      <w:r w:rsidR="003D2892">
        <w:rPr>
          <w:sz w:val="18"/>
          <w:szCs w:val="18"/>
        </w:rPr>
        <w:t>iudicatrice</w:t>
      </w:r>
    </w:p>
    <w:p w:rsidR="00A23B3E" w:rsidRDefault="00A23B3E">
      <w:pPr>
        <w:spacing w:before="0" w:after="0"/>
      </w:pPr>
    </w:p>
    <w:p w:rsidR="00A23B3E" w:rsidRDefault="00A23B3E" w:rsidP="00453497">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 xml:space="preserve">Riferimento della pubblicazione del pertinente avviso o bando </w:t>
      </w:r>
      <w:proofErr w:type="gramStart"/>
      <w:r>
        <w:rPr>
          <w:rFonts w:ascii="Arial" w:hAnsi="Arial" w:cs="Arial"/>
          <w:b/>
          <w:sz w:val="15"/>
          <w:szCs w:val="15"/>
        </w:rPr>
        <w:t>(</w:t>
      </w:r>
      <w:r>
        <w:rPr>
          <w:rStyle w:val="Rimando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8B411B">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Nome: </w:t>
            </w:r>
          </w:p>
          <w:p w:rsidR="008B411B" w:rsidRDefault="008B411B" w:rsidP="008B411B">
            <w:pPr>
              <w:rPr>
                <w:rFonts w:ascii="Arial" w:hAnsi="Arial" w:cs="Arial"/>
                <w:color w:val="000000"/>
                <w:sz w:val="14"/>
                <w:szCs w:val="14"/>
              </w:rPr>
            </w:pPr>
          </w:p>
          <w:p w:rsidR="008B411B" w:rsidRPr="003A443E" w:rsidRDefault="008B411B" w:rsidP="008B411B">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ISTITUTO ISTRUZIONE SUPERIORE ‘</w:t>
            </w:r>
            <w:proofErr w:type="spellStart"/>
            <w:r w:rsidRPr="00550C31">
              <w:rPr>
                <w:rFonts w:asciiTheme="minorHAnsi" w:hAnsiTheme="minorHAnsi" w:cstheme="minorHAnsi"/>
                <w:color w:val="000000"/>
                <w:sz w:val="15"/>
                <w:szCs w:val="15"/>
              </w:rPr>
              <w:t>G.iancarlo</w:t>
            </w:r>
            <w:proofErr w:type="spellEnd"/>
            <w:r w:rsidRPr="00550C31">
              <w:rPr>
                <w:rFonts w:asciiTheme="minorHAnsi" w:hAnsiTheme="minorHAnsi" w:cstheme="minorHAnsi"/>
                <w:color w:val="000000"/>
                <w:sz w:val="15"/>
                <w:szCs w:val="15"/>
              </w:rPr>
              <w:t xml:space="preserve"> Vallauri</w:t>
            </w:r>
          </w:p>
          <w:p w:rsidR="00550C31" w:rsidRP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Via San Michele, 68</w:t>
            </w:r>
          </w:p>
          <w:p w:rsidR="00550C31" w:rsidRDefault="00550C31" w:rsidP="00550C31">
            <w:pPr>
              <w:spacing w:before="0" w:after="0"/>
              <w:rPr>
                <w:rFonts w:asciiTheme="minorHAnsi" w:hAnsiTheme="minorHAnsi" w:cstheme="minorHAnsi"/>
                <w:color w:val="000000"/>
                <w:sz w:val="15"/>
                <w:szCs w:val="15"/>
              </w:rPr>
            </w:pPr>
            <w:r w:rsidRPr="00550C31">
              <w:rPr>
                <w:rFonts w:asciiTheme="minorHAnsi" w:hAnsiTheme="minorHAnsi" w:cstheme="minorHAnsi"/>
                <w:color w:val="000000"/>
                <w:sz w:val="15"/>
                <w:szCs w:val="15"/>
              </w:rPr>
              <w:t xml:space="preserve">12045 </w:t>
            </w:r>
            <w:proofErr w:type="spellStart"/>
            <w:r w:rsidRPr="00550C31">
              <w:rPr>
                <w:rFonts w:asciiTheme="minorHAnsi" w:hAnsiTheme="minorHAnsi" w:cstheme="minorHAnsi"/>
                <w:color w:val="000000"/>
                <w:sz w:val="15"/>
                <w:szCs w:val="15"/>
              </w:rPr>
              <w:t>Fosano</w:t>
            </w:r>
            <w:proofErr w:type="spellEnd"/>
            <w:r w:rsidRPr="00550C31">
              <w:rPr>
                <w:rFonts w:asciiTheme="minorHAnsi" w:hAnsiTheme="minorHAnsi" w:cstheme="minorHAnsi"/>
                <w:color w:val="000000"/>
                <w:sz w:val="15"/>
                <w:szCs w:val="15"/>
              </w:rPr>
              <w:t xml:space="preserve"> (CN)</w:t>
            </w:r>
          </w:p>
          <w:p w:rsidR="00550C31" w:rsidRDefault="00550C31" w:rsidP="00550C31">
            <w:pPr>
              <w:spacing w:before="0" w:after="0"/>
              <w:rPr>
                <w:rFonts w:asciiTheme="minorHAnsi" w:hAnsiTheme="minorHAnsi" w:cstheme="minorHAnsi"/>
                <w:color w:val="000000"/>
                <w:sz w:val="15"/>
                <w:szCs w:val="15"/>
              </w:rPr>
            </w:pPr>
          </w:p>
          <w:p w:rsidR="00550C31" w:rsidRPr="001D0125" w:rsidRDefault="00550C31" w:rsidP="00550C31">
            <w:pPr>
              <w:spacing w:before="0" w:after="0"/>
              <w:rPr>
                <w:rFonts w:ascii="Gill Sans MT" w:hAnsi="Gill Sans MT" w:cs="Arial"/>
                <w:color w:val="000000"/>
                <w:sz w:val="15"/>
                <w:szCs w:val="15"/>
              </w:rPr>
            </w:pPr>
            <w:r>
              <w:rPr>
                <w:rFonts w:asciiTheme="minorHAnsi" w:hAnsiTheme="minorHAnsi" w:cstheme="minorHAnsi"/>
                <w:color w:val="000000"/>
                <w:sz w:val="15"/>
                <w:szCs w:val="15"/>
              </w:rPr>
              <w:t>CF. 83003390040</w:t>
            </w:r>
          </w:p>
        </w:tc>
      </w:tr>
      <w:tr w:rsidR="008B411B">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b/>
                <w:sz w:val="14"/>
                <w:szCs w:val="14"/>
              </w:rPr>
              <w:t>Risposta:</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550C31" w:rsidRPr="00550C31" w:rsidRDefault="00550C31" w:rsidP="00550C31">
            <w:pPr>
              <w:jc w:val="both"/>
              <w:rPr>
                <w:rFonts w:asciiTheme="minorHAnsi" w:hAnsiTheme="minorHAnsi" w:cstheme="minorHAnsi"/>
                <w:caps/>
                <w:sz w:val="16"/>
                <w:szCs w:val="16"/>
              </w:rPr>
            </w:pPr>
            <w:proofErr w:type="gramStart"/>
            <w:r w:rsidRPr="00550C31">
              <w:rPr>
                <w:rFonts w:asciiTheme="minorHAnsi" w:hAnsiTheme="minorHAnsi" w:cstheme="minorHAnsi"/>
                <w:sz w:val="16"/>
                <w:szCs w:val="16"/>
              </w:rPr>
              <w:t>PROCEDURA  NEGOZIATA</w:t>
            </w:r>
            <w:proofErr w:type="gramEnd"/>
            <w:r w:rsidRPr="00550C31">
              <w:rPr>
                <w:rFonts w:asciiTheme="minorHAnsi" w:hAnsiTheme="minorHAnsi" w:cstheme="minorHAnsi"/>
                <w:sz w:val="16"/>
                <w:szCs w:val="16"/>
              </w:rPr>
              <w:t xml:space="preserve"> (art. 36 c.2 </w:t>
            </w:r>
            <w:proofErr w:type="spellStart"/>
            <w:r w:rsidRPr="00550C31">
              <w:rPr>
                <w:rFonts w:asciiTheme="minorHAnsi" w:hAnsiTheme="minorHAnsi" w:cstheme="minorHAnsi"/>
                <w:sz w:val="16"/>
                <w:szCs w:val="16"/>
              </w:rPr>
              <w:t>lett</w:t>
            </w:r>
            <w:proofErr w:type="spellEnd"/>
            <w:r w:rsidRPr="00550C31">
              <w:rPr>
                <w:rFonts w:asciiTheme="minorHAnsi" w:hAnsiTheme="minorHAnsi" w:cstheme="minorHAnsi"/>
                <w:sz w:val="16"/>
                <w:szCs w:val="16"/>
              </w:rPr>
              <w:t>. b) del d.lgs. 50/2016 in seguito denominato “Codice”) DEI</w:t>
            </w:r>
            <w:r w:rsidRPr="00550C31">
              <w:rPr>
                <w:rFonts w:asciiTheme="minorHAnsi" w:hAnsiTheme="minorHAnsi" w:cstheme="minorHAnsi"/>
                <w:caps/>
                <w:sz w:val="16"/>
                <w:szCs w:val="16"/>
              </w:rPr>
              <w:t xml:space="preserve"> servizi relativi al PROGETTO DI viaggio d’istruzione a.s. </w:t>
            </w:r>
            <w:r w:rsidRPr="00550C31">
              <w:rPr>
                <w:rFonts w:asciiTheme="minorHAnsi" w:hAnsiTheme="minorHAnsi" w:cstheme="minorHAnsi"/>
                <w:caps/>
                <w:sz w:val="16"/>
                <w:szCs w:val="16"/>
                <w:u w:val="single"/>
              </w:rPr>
              <w:t>20</w:t>
            </w:r>
            <w:r w:rsidR="00037AF0">
              <w:rPr>
                <w:rFonts w:asciiTheme="minorHAnsi" w:hAnsiTheme="minorHAnsi" w:cstheme="minorHAnsi"/>
                <w:caps/>
                <w:sz w:val="16"/>
                <w:szCs w:val="16"/>
                <w:u w:val="single"/>
              </w:rPr>
              <w:t>19/20</w:t>
            </w:r>
            <w:r w:rsidRPr="00550C31">
              <w:rPr>
                <w:rFonts w:asciiTheme="minorHAnsi" w:hAnsiTheme="minorHAnsi" w:cstheme="minorHAnsi"/>
                <w:caps/>
                <w:sz w:val="16"/>
                <w:szCs w:val="16"/>
                <w:u w:val="single"/>
              </w:rPr>
              <w:t xml:space="preserve"> </w:t>
            </w:r>
            <w:r w:rsidRPr="00550C31">
              <w:rPr>
                <w:rFonts w:asciiTheme="minorHAnsi" w:hAnsiTheme="minorHAnsi" w:cstheme="minorHAnsi"/>
                <w:caps/>
                <w:sz w:val="16"/>
                <w:szCs w:val="16"/>
              </w:rPr>
              <w:t xml:space="preserve"> a:</w:t>
            </w:r>
          </w:p>
          <w:p w:rsidR="008B411B" w:rsidRPr="0021238D" w:rsidRDefault="00622ED2" w:rsidP="00037AF0">
            <w:pPr>
              <w:jc w:val="center"/>
              <w:rPr>
                <w:rFonts w:asciiTheme="minorHAnsi" w:hAnsiTheme="minorHAnsi" w:cstheme="minorHAnsi"/>
                <w:b/>
                <w:caps/>
                <w:sz w:val="20"/>
                <w:szCs w:val="20"/>
              </w:rPr>
            </w:pPr>
            <w:r w:rsidRPr="00622ED2">
              <w:rPr>
                <w:rFonts w:asciiTheme="minorHAnsi" w:hAnsiTheme="minorHAnsi" w:cstheme="minorHAnsi"/>
                <w:b/>
                <w:bCs/>
                <w:szCs w:val="24"/>
                <w:lang w:bidi="he-IL"/>
              </w:rPr>
              <w:t>SALISBURGO MAUTHAUSEN VIENNA</w:t>
            </w:r>
            <w:r w:rsidRPr="00D37977">
              <w:rPr>
                <w:rFonts w:ascii="Tahoma" w:hAnsi="Tahoma" w:cs="Calibri"/>
                <w:b/>
                <w:bCs/>
                <w:szCs w:val="24"/>
                <w:lang w:bidi="he-IL"/>
              </w:rPr>
              <w:t xml:space="preserve"> </w:t>
            </w:r>
            <w:r w:rsidR="00037AF0" w:rsidRPr="0021238D">
              <w:rPr>
                <w:rFonts w:asciiTheme="minorHAnsi" w:hAnsiTheme="minorHAnsi" w:cstheme="minorHAnsi"/>
                <w:b/>
                <w:caps/>
                <w:sz w:val="20"/>
                <w:szCs w:val="20"/>
              </w:rPr>
              <w:t>(30 MARZO - 04 Aprile 2020)</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8B411B">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Default="008B411B" w:rsidP="00037AF0">
            <w:r>
              <w:rPr>
                <w:rFonts w:ascii="Arial" w:hAnsi="Arial" w:cs="Arial"/>
                <w:sz w:val="14"/>
                <w:szCs w:val="14"/>
              </w:rPr>
              <w:t>[   ]</w:t>
            </w:r>
            <w:r w:rsidR="00837C03">
              <w:t xml:space="preserve"> </w:t>
            </w:r>
          </w:p>
        </w:tc>
      </w:tr>
      <w:tr w:rsidR="008B411B">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 xml:space="preserve">CIG </w:t>
            </w:r>
          </w:p>
          <w:p w:rsidR="008B411B" w:rsidRPr="003A443E" w:rsidRDefault="008B411B" w:rsidP="008B411B">
            <w:pPr>
              <w:rPr>
                <w:rFonts w:ascii="Arial" w:hAnsi="Arial" w:cs="Arial"/>
                <w:color w:val="000000"/>
                <w:sz w:val="14"/>
                <w:szCs w:val="14"/>
              </w:rPr>
            </w:pPr>
            <w:r w:rsidRPr="003A443E">
              <w:rPr>
                <w:rFonts w:ascii="Arial" w:hAnsi="Arial" w:cs="Arial"/>
                <w:color w:val="000000"/>
                <w:sz w:val="14"/>
                <w:szCs w:val="14"/>
              </w:rPr>
              <w:t>CUP (ove previsto)</w:t>
            </w:r>
          </w:p>
          <w:p w:rsidR="008B411B" w:rsidRPr="003A443E" w:rsidRDefault="008B411B" w:rsidP="008B411B">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B411B" w:rsidRPr="003A443E" w:rsidRDefault="008B3315" w:rsidP="008B411B">
            <w:pPr>
              <w:rPr>
                <w:rFonts w:ascii="Arial" w:hAnsi="Arial" w:cs="Arial"/>
                <w:color w:val="000000"/>
                <w:sz w:val="14"/>
                <w:szCs w:val="14"/>
              </w:rPr>
            </w:pPr>
            <w:r w:rsidRPr="008B3315">
              <w:rPr>
                <w:rFonts w:ascii="Arial" w:hAnsi="Arial" w:cs="Arial"/>
                <w:b/>
                <w:color w:val="000000"/>
                <w:szCs w:val="24"/>
              </w:rPr>
              <w:t>Z9E2AB56AE</w:t>
            </w:r>
            <w:bookmarkStart w:id="0" w:name="_GoBack"/>
            <w:bookmarkEnd w:id="0"/>
            <w:r w:rsidRPr="003A443E">
              <w:rPr>
                <w:rFonts w:ascii="Arial" w:hAnsi="Arial" w:cs="Arial"/>
                <w:color w:val="000000"/>
                <w:sz w:val="14"/>
                <w:szCs w:val="14"/>
              </w:rPr>
              <w:t xml:space="preserve"> </w:t>
            </w:r>
            <w:r w:rsidR="008B411B" w:rsidRPr="003A443E">
              <w:rPr>
                <w:rFonts w:ascii="Arial" w:hAnsi="Arial" w:cs="Arial"/>
                <w:color w:val="000000"/>
                <w:sz w:val="14"/>
                <w:szCs w:val="14"/>
              </w:rPr>
              <w:t xml:space="preserve">[  ] </w:t>
            </w:r>
          </w:p>
          <w:p w:rsidR="008B411B" w:rsidRPr="003A443E" w:rsidRDefault="008B411B" w:rsidP="008B411B">
            <w:pPr>
              <w:rPr>
                <w:color w:val="000000"/>
              </w:rPr>
            </w:pPr>
            <w:r w:rsidRPr="003A443E">
              <w:rPr>
                <w:rFonts w:ascii="Arial" w:hAnsi="Arial" w:cs="Arial"/>
                <w:color w:val="000000"/>
                <w:sz w:val="14"/>
                <w:szCs w:val="14"/>
              </w:rPr>
              <w:t xml:space="preserve">[  ]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lastRenderedPageBreak/>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A23B3E" w:rsidRPr="003A443E" w:rsidRDefault="00A23B3E" w:rsidP="00FB3543">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w:t>
            </w:r>
            <w:proofErr w:type="gramStart"/>
            <w:r w:rsidR="00A23B3E">
              <w:rPr>
                <w:rFonts w:ascii="Arial" w:hAnsi="Arial" w:cs="Arial"/>
                <w:sz w:val="15"/>
                <w:szCs w:val="15"/>
              </w:rPr>
              <w:t>indirizzo</w:t>
            </w:r>
            <w:proofErr w:type="gramEnd"/>
            <w:r w:rsidR="00A23B3E">
              <w:rPr>
                <w:rFonts w:ascii="Arial" w:hAnsi="Arial" w:cs="Arial"/>
                <w:sz w:val="15"/>
                <w:szCs w:val="15"/>
              </w:rPr>
              <w:t xml:space="preserve">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w:t>
            </w:r>
            <w:proofErr w:type="spellStart"/>
            <w:r w:rsidR="00DE4996" w:rsidRPr="00023AC1">
              <w:rPr>
                <w:rFonts w:ascii="Arial" w:hAnsi="Arial" w:cs="Arial"/>
                <w:color w:val="000000"/>
                <w:sz w:val="14"/>
                <w:szCs w:val="14"/>
              </w:rPr>
              <w:t>lett</w:t>
            </w:r>
            <w:proofErr w:type="spellEnd"/>
            <w:r w:rsidR="00DE4996" w:rsidRPr="00023AC1">
              <w:rPr>
                <w:rFonts w:ascii="Arial" w:hAnsi="Arial" w:cs="Arial"/>
                <w:color w:val="000000"/>
                <w:sz w:val="14"/>
                <w:szCs w:val="14"/>
              </w:rPr>
              <w:t xml:space="preserve">.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w:t>
            </w:r>
            <w:proofErr w:type="spellStart"/>
            <w:r w:rsidR="00A23B3E" w:rsidRPr="003A443E">
              <w:rPr>
                <w:rFonts w:ascii="Arial" w:hAnsi="Arial" w:cs="Arial"/>
                <w:color w:val="000000"/>
                <w:sz w:val="14"/>
                <w:szCs w:val="14"/>
              </w:rPr>
              <w:t>lett</w:t>
            </w:r>
            <w:proofErr w:type="spellEnd"/>
            <w:r w:rsidR="00A23B3E" w:rsidRPr="003A443E">
              <w:rPr>
                <w:rFonts w:ascii="Arial" w:hAnsi="Arial" w:cs="Arial"/>
                <w:color w:val="000000"/>
                <w:sz w:val="14"/>
                <w:szCs w:val="14"/>
              </w:rPr>
              <w:t xml:space="preserve">.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w:t>
            </w:r>
            <w:proofErr w:type="spellStart"/>
            <w:r w:rsidR="00C427DB" w:rsidRPr="003A443E">
              <w:rPr>
                <w:rFonts w:ascii="Arial" w:hAnsi="Arial" w:cs="Arial"/>
                <w:color w:val="000000"/>
                <w:sz w:val="15"/>
                <w:szCs w:val="15"/>
              </w:rPr>
              <w:t>Lgs</w:t>
            </w:r>
            <w:proofErr w:type="spellEnd"/>
            <w:r w:rsidR="00C427DB"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2" w:anchor="09" w:history="1">
              <w:r w:rsidRPr="00121BF6">
                <w:rPr>
                  <w:rStyle w:val="Collegamentoipertestuale"/>
                  <w:rFonts w:ascii="Arial" w:eastAsia="font292"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3" w:anchor="014" w:history="1">
              <w:r w:rsidRPr="00121BF6">
                <w:rPr>
                  <w:rStyle w:val="Collegamentoipertestuale"/>
                  <w:rFonts w:ascii="Arial" w:eastAsia="font292"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292" w:hAnsi="Arial" w:cs="Arial"/>
                <w:color w:val="000000"/>
                <w:sz w:val="14"/>
                <w:szCs w:val="14"/>
                <w:u w:val="none"/>
              </w:rPr>
              <w:t>articolo 17 della legge 19 marzo 1990, n. 55</w:t>
            </w:r>
            <w:r w:rsidR="00625142" w:rsidRPr="00121BF6">
              <w:rPr>
                <w:rStyle w:val="Collegamentoipertestuale"/>
                <w:rFonts w:ascii="Arial" w:eastAsia="font292"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4" w:anchor="17" w:history="1">
              <w:r w:rsidRPr="00121BF6">
                <w:rPr>
                  <w:rStyle w:val="Collegamentoipertestuale"/>
                  <w:rFonts w:ascii="Arial" w:eastAsia="font292"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292"/>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292"/>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5" w:anchor="317" w:history="1">
              <w:r w:rsidRPr="00121BF6">
                <w:rPr>
                  <w:rStyle w:val="Collegamentoipertestuale"/>
                  <w:rFonts w:ascii="Arial" w:eastAsia="font292"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292"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sidRPr="00121BF6">
                <w:rPr>
                  <w:rStyle w:val="Collegamentoipertestuale"/>
                  <w:rFonts w:ascii="Arial" w:eastAsia="font292"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destinatari</w:t>
                  </w:r>
                  <w:proofErr w:type="gramEnd"/>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w:t>
            </w:r>
            <w:proofErr w:type="gramEnd"/>
            <w:r w:rsidRPr="003A443E">
              <w:rPr>
                <w:rFonts w:ascii="Arial" w:hAnsi="Arial" w:cs="Arial"/>
                <w:color w:val="000000"/>
                <w:sz w:val="15"/>
                <w:szCs w:val="15"/>
              </w:rP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lastRenderedPageBreak/>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50C31">
      <w:footerReference w:type="default" r:id="rId18"/>
      <w:pgSz w:w="12240" w:h="15840"/>
      <w:pgMar w:top="567" w:right="1325" w:bottom="1276"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0FE" w:rsidRDefault="00B670FE">
      <w:pPr>
        <w:spacing w:before="0" w:after="0"/>
      </w:pPr>
      <w:r>
        <w:separator/>
      </w:r>
    </w:p>
  </w:endnote>
  <w:endnote w:type="continuationSeparator" w:id="0">
    <w:p w:rsidR="00B670FE" w:rsidRDefault="00B670F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292">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Gill Sans MT">
    <w:panose1 w:val="020B0502020104020203"/>
    <w:charset w:val="00"/>
    <w:family w:val="swiss"/>
    <w:pitch w:val="variable"/>
    <w:sig w:usb0="00000007" w:usb1="00000000" w:usb2="00000000" w:usb3="00000000" w:csb0="00000003"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497" w:rsidRPr="00D509A5" w:rsidRDefault="00453497"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8B3315">
      <w:rPr>
        <w:rFonts w:ascii="Calibri" w:hAnsi="Calibri"/>
        <w:noProof/>
        <w:sz w:val="20"/>
        <w:szCs w:val="20"/>
      </w:rPr>
      <w:t>16</w:t>
    </w:r>
    <w:r w:rsidRPr="00D509A5">
      <w:rPr>
        <w:rFonts w:ascii="Calibri" w:hAnsi="Calibri"/>
        <w:sz w:val="20"/>
        <w:szCs w:val="20"/>
      </w:rPr>
      <w:fldChar w:fldCharType="end"/>
    </w:r>
  </w:p>
  <w:p w:rsidR="00453497" w:rsidRDefault="004534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0FE" w:rsidRDefault="00B670FE">
      <w:pPr>
        <w:spacing w:before="0" w:after="0"/>
      </w:pPr>
      <w:r>
        <w:separator/>
      </w:r>
    </w:p>
  </w:footnote>
  <w:footnote w:type="continuationSeparator" w:id="0">
    <w:p w:rsidR="00B670FE" w:rsidRDefault="00B670FE">
      <w:pPr>
        <w:spacing w:before="0" w:after="0"/>
      </w:pPr>
      <w:r>
        <w:continuationSeparator/>
      </w:r>
    </w:p>
  </w:footnote>
  <w:footnote w:id="1">
    <w:p w:rsidR="00453497" w:rsidRPr="001F35A9" w:rsidRDefault="00453497"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453497" w:rsidRPr="001F35A9" w:rsidRDefault="00453497"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453497" w:rsidRPr="001F35A9" w:rsidRDefault="00453497"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453497" w:rsidRPr="001F35A9" w:rsidRDefault="00453497"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5">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6">
    <w:p w:rsidR="00453497" w:rsidRPr="001F35A9" w:rsidRDefault="00453497"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453497" w:rsidRPr="001F35A9" w:rsidRDefault="00453497"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453497" w:rsidRPr="001F35A9" w:rsidRDefault="00453497"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453497" w:rsidRPr="001F35A9" w:rsidRDefault="00453497"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453497" w:rsidRPr="001F35A9" w:rsidRDefault="00453497" w:rsidP="005309A4">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9">
    <w:p w:rsidR="00453497" w:rsidRPr="001F35A9" w:rsidRDefault="00453497"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453497" w:rsidRPr="001F35A9" w:rsidRDefault="00453497" w:rsidP="005309A4">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11">
    <w:p w:rsidR="00453497" w:rsidRPr="001F35A9" w:rsidRDefault="00453497"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453497" w:rsidRPr="003E60D1" w:rsidRDefault="00453497"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453497" w:rsidRPr="003E60D1" w:rsidRDefault="00453497"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453497" w:rsidRPr="003E60D1" w:rsidRDefault="00453497" w:rsidP="005309A4">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453497" w:rsidRPr="003E60D1" w:rsidRDefault="00453497" w:rsidP="005309A4">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9">
    <w:p w:rsidR="00453497" w:rsidRPr="003E60D1" w:rsidRDefault="00453497"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453497" w:rsidRPr="003E60D1" w:rsidRDefault="00453497" w:rsidP="003E60D1">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21">
    <w:p w:rsidR="00453497" w:rsidRPr="003E60D1" w:rsidRDefault="00453497" w:rsidP="003E60D1">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3">
    <w:p w:rsidR="00453497" w:rsidRPr="003E60D1" w:rsidRDefault="00453497" w:rsidP="003E60D1">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453497" w:rsidRPr="003E60D1" w:rsidRDefault="00453497"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6">
    <w:p w:rsidR="00453497" w:rsidRPr="00BF74E1" w:rsidRDefault="00453497"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453497" w:rsidRPr="00F351F0" w:rsidRDefault="00453497" w:rsidP="00F351F0">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30">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453497" w:rsidRPr="003E60D1" w:rsidRDefault="00453497"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453497" w:rsidRPr="003E60D1" w:rsidRDefault="00453497" w:rsidP="003E60D1">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3">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453497" w:rsidRPr="003E60D1" w:rsidRDefault="00453497"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453497" w:rsidRPr="003E60D1" w:rsidRDefault="00453497" w:rsidP="003E60D1">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453497" w:rsidRPr="003E60D1" w:rsidRDefault="00453497"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453497" w:rsidRPr="003E60D1" w:rsidRDefault="00453497" w:rsidP="002E43BE">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40">
    <w:p w:rsidR="00453497" w:rsidRPr="003E60D1" w:rsidRDefault="00453497"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453497" w:rsidRPr="003E60D1" w:rsidRDefault="00453497"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453497" w:rsidRPr="003E60D1" w:rsidRDefault="00453497" w:rsidP="003E60D1">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B33"/>
    <w:rsid w:val="00023AC1"/>
    <w:rsid w:val="00026BAA"/>
    <w:rsid w:val="00037AF0"/>
    <w:rsid w:val="000576F3"/>
    <w:rsid w:val="00076DCA"/>
    <w:rsid w:val="000953DC"/>
    <w:rsid w:val="000A7B33"/>
    <w:rsid w:val="000B5314"/>
    <w:rsid w:val="000E5FBC"/>
    <w:rsid w:val="00121BF6"/>
    <w:rsid w:val="00142E5D"/>
    <w:rsid w:val="001752F0"/>
    <w:rsid w:val="001D0125"/>
    <w:rsid w:val="001D3A2B"/>
    <w:rsid w:val="001D56C2"/>
    <w:rsid w:val="001F35A9"/>
    <w:rsid w:val="0021238D"/>
    <w:rsid w:val="00270DA2"/>
    <w:rsid w:val="002A21BC"/>
    <w:rsid w:val="002C169E"/>
    <w:rsid w:val="002D50E9"/>
    <w:rsid w:val="002E43BE"/>
    <w:rsid w:val="00316FAD"/>
    <w:rsid w:val="00350D7E"/>
    <w:rsid w:val="0036728A"/>
    <w:rsid w:val="00384132"/>
    <w:rsid w:val="003A443E"/>
    <w:rsid w:val="003B3636"/>
    <w:rsid w:val="003D2892"/>
    <w:rsid w:val="003E60D1"/>
    <w:rsid w:val="003E7810"/>
    <w:rsid w:val="004234D1"/>
    <w:rsid w:val="00453497"/>
    <w:rsid w:val="00516CEA"/>
    <w:rsid w:val="00520AF6"/>
    <w:rsid w:val="005309A4"/>
    <w:rsid w:val="00550C31"/>
    <w:rsid w:val="00572D94"/>
    <w:rsid w:val="0058406C"/>
    <w:rsid w:val="0058774C"/>
    <w:rsid w:val="005B3B08"/>
    <w:rsid w:val="005C49E6"/>
    <w:rsid w:val="005E2955"/>
    <w:rsid w:val="00622ED2"/>
    <w:rsid w:val="00625142"/>
    <w:rsid w:val="00635355"/>
    <w:rsid w:val="00635C8F"/>
    <w:rsid w:val="0064014A"/>
    <w:rsid w:val="00653695"/>
    <w:rsid w:val="006879D2"/>
    <w:rsid w:val="006A5E21"/>
    <w:rsid w:val="006B430C"/>
    <w:rsid w:val="006B4D39"/>
    <w:rsid w:val="006F3D34"/>
    <w:rsid w:val="00766402"/>
    <w:rsid w:val="007B50B2"/>
    <w:rsid w:val="008154AA"/>
    <w:rsid w:val="00837C03"/>
    <w:rsid w:val="0089654F"/>
    <w:rsid w:val="008B3315"/>
    <w:rsid w:val="008B411B"/>
    <w:rsid w:val="008C734C"/>
    <w:rsid w:val="008E3A62"/>
    <w:rsid w:val="008F12E6"/>
    <w:rsid w:val="00900583"/>
    <w:rsid w:val="009047ED"/>
    <w:rsid w:val="00934658"/>
    <w:rsid w:val="009644B4"/>
    <w:rsid w:val="009E204E"/>
    <w:rsid w:val="00A23B3E"/>
    <w:rsid w:val="00A30CBB"/>
    <w:rsid w:val="00A46950"/>
    <w:rsid w:val="00A7568A"/>
    <w:rsid w:val="00AA2252"/>
    <w:rsid w:val="00AA5F93"/>
    <w:rsid w:val="00AE5CFF"/>
    <w:rsid w:val="00B055CA"/>
    <w:rsid w:val="00B32C28"/>
    <w:rsid w:val="00B64AE6"/>
    <w:rsid w:val="00B670FE"/>
    <w:rsid w:val="00B80BA0"/>
    <w:rsid w:val="00B91406"/>
    <w:rsid w:val="00BA4F12"/>
    <w:rsid w:val="00BB116C"/>
    <w:rsid w:val="00BB639E"/>
    <w:rsid w:val="00BC09F5"/>
    <w:rsid w:val="00BF74E1"/>
    <w:rsid w:val="00C03658"/>
    <w:rsid w:val="00C427DB"/>
    <w:rsid w:val="00C47D53"/>
    <w:rsid w:val="00C60A33"/>
    <w:rsid w:val="00C64D4B"/>
    <w:rsid w:val="00C92169"/>
    <w:rsid w:val="00C92D90"/>
    <w:rsid w:val="00CA04F3"/>
    <w:rsid w:val="00CC764A"/>
    <w:rsid w:val="00CD2288"/>
    <w:rsid w:val="00CD3E4F"/>
    <w:rsid w:val="00CF449A"/>
    <w:rsid w:val="00D10E4C"/>
    <w:rsid w:val="00D27DB2"/>
    <w:rsid w:val="00D509A5"/>
    <w:rsid w:val="00D64744"/>
    <w:rsid w:val="00D92A41"/>
    <w:rsid w:val="00D93877"/>
    <w:rsid w:val="00DA7329"/>
    <w:rsid w:val="00DE4996"/>
    <w:rsid w:val="00E0264E"/>
    <w:rsid w:val="00EB216B"/>
    <w:rsid w:val="00EB45DC"/>
    <w:rsid w:val="00F26DE7"/>
    <w:rsid w:val="00F351F0"/>
    <w:rsid w:val="00F51F37"/>
    <w:rsid w:val="00F575CF"/>
    <w:rsid w:val="00F62D30"/>
    <w:rsid w:val="00F62F53"/>
    <w:rsid w:val="00F672A2"/>
    <w:rsid w:val="00F9449A"/>
    <w:rsid w:val="00F95202"/>
    <w:rsid w:val="00FB3543"/>
    <w:rsid w:val="00FD2856"/>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6F49FF79-2C95-431E-B031-3060460A4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292"/>
      <w:b/>
      <w:bCs/>
      <w:smallCaps/>
      <w:szCs w:val="28"/>
    </w:rPr>
  </w:style>
  <w:style w:type="paragraph" w:styleId="Titolo2">
    <w:name w:val="heading 2"/>
    <w:basedOn w:val="Normale"/>
    <w:qFormat/>
    <w:pPr>
      <w:keepNext/>
      <w:outlineLvl w:val="1"/>
    </w:pPr>
    <w:rPr>
      <w:rFonts w:eastAsia="font292"/>
      <w:b/>
      <w:bCs/>
      <w:szCs w:val="26"/>
    </w:rPr>
  </w:style>
  <w:style w:type="paragraph" w:styleId="Titolo3">
    <w:name w:val="heading 3"/>
    <w:basedOn w:val="Normale"/>
    <w:qFormat/>
    <w:pPr>
      <w:keepNext/>
      <w:outlineLvl w:val="2"/>
    </w:pPr>
    <w:rPr>
      <w:rFonts w:eastAsia="font292"/>
      <w:bCs/>
      <w:i/>
    </w:rPr>
  </w:style>
  <w:style w:type="paragraph" w:styleId="Titolo4">
    <w:name w:val="heading 4"/>
    <w:basedOn w:val="Normale"/>
    <w:qFormat/>
    <w:pPr>
      <w:keepNext/>
      <w:outlineLvl w:val="3"/>
    </w:pPr>
    <w:rPr>
      <w:rFonts w:eastAsia="font292"/>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292" w:hAnsi="Times New Roman" w:cs="Times New Roman"/>
      <w:b/>
      <w:bCs/>
      <w:smallCaps/>
      <w:sz w:val="24"/>
      <w:szCs w:val="28"/>
      <w:lang w:eastAsia="it-IT" w:bidi="it-IT"/>
    </w:rPr>
  </w:style>
  <w:style w:type="character" w:customStyle="1" w:styleId="Titolo2Carattere">
    <w:name w:val="Titolo 2 Carattere"/>
    <w:rPr>
      <w:rFonts w:ascii="Times New Roman" w:eastAsia="font292" w:hAnsi="Times New Roman" w:cs="Times New Roman"/>
      <w:b/>
      <w:bCs/>
      <w:sz w:val="24"/>
      <w:szCs w:val="26"/>
      <w:lang w:eastAsia="it-IT" w:bidi="it-IT"/>
    </w:rPr>
  </w:style>
  <w:style w:type="character" w:customStyle="1" w:styleId="Titolo3Carattere">
    <w:name w:val="Titolo 3 Carattere"/>
    <w:rPr>
      <w:rFonts w:ascii="Times New Roman" w:eastAsia="font292" w:hAnsi="Times New Roman" w:cs="Times New Roman"/>
      <w:bCs/>
      <w:i/>
      <w:sz w:val="24"/>
      <w:lang w:eastAsia="it-IT" w:bidi="it-IT"/>
    </w:rPr>
  </w:style>
  <w:style w:type="character" w:customStyle="1" w:styleId="Titolo4Carattere">
    <w:name w:val="Titolo 4 Carattere"/>
    <w:rPr>
      <w:rFonts w:ascii="Times New Roman" w:eastAsia="font292"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91181-04E9-4B9A-8467-DE10E51A9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6383</Words>
  <Characters>36385</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42683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diego.gambone@vallauri.edu</cp:lastModifiedBy>
  <cp:revision>3</cp:revision>
  <cp:lastPrinted>2016-07-15T13:50:00Z</cp:lastPrinted>
  <dcterms:created xsi:type="dcterms:W3CDTF">2019-11-19T09:21:00Z</dcterms:created>
  <dcterms:modified xsi:type="dcterms:W3CDTF">2019-11-19T10:30:00Z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